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915580" w14:paraId="5BCC3ECB" w14:textId="77777777" w:rsidTr="00915580">
        <w:tc>
          <w:tcPr>
            <w:tcW w:w="2625" w:type="dxa"/>
            <w:hideMark/>
          </w:tcPr>
          <w:p w14:paraId="73D9FFAB" w14:textId="77777777" w:rsidR="00915580" w:rsidRDefault="00915580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0D323FF4" w14:textId="04217116" w:rsidR="00915580" w:rsidRPr="0006142D" w:rsidRDefault="00AC44C0" w:rsidP="00F135D1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  <w:highlight w:val="yellow"/>
              </w:rPr>
            </w:pPr>
            <w:r w:rsidRPr="009F30DF">
              <w:rPr>
                <w:rFonts w:ascii="Arial" w:hAnsi="Arial" w:cs="Arial"/>
                <w:b/>
                <w:szCs w:val="20"/>
              </w:rPr>
              <w:t xml:space="preserve">Nakup  brezžičnih pristopnih točk (Access </w:t>
            </w:r>
            <w:proofErr w:type="spellStart"/>
            <w:r w:rsidRPr="009F30DF">
              <w:rPr>
                <w:rFonts w:ascii="Arial" w:hAnsi="Arial" w:cs="Arial"/>
                <w:b/>
                <w:szCs w:val="20"/>
              </w:rPr>
              <w:t>Point</w:t>
            </w:r>
            <w:proofErr w:type="spellEnd"/>
            <w:r w:rsidRPr="009F30DF">
              <w:rPr>
                <w:rFonts w:ascii="Arial" w:hAnsi="Arial" w:cs="Arial"/>
                <w:b/>
                <w:szCs w:val="20"/>
              </w:rPr>
              <w:t>) za potrebe brezžičnega omrežja Ministrstva za zunanje in evropske zadeve in predstavništev Republike Slovenije v tujini, z vzdrževanjem in tehnično podporo za obdobje 36 mesecev.</w:t>
            </w:r>
          </w:p>
        </w:tc>
      </w:tr>
      <w:tr w:rsidR="00915580" w14:paraId="57A66F42" w14:textId="77777777" w:rsidTr="00915580">
        <w:tc>
          <w:tcPr>
            <w:tcW w:w="2625" w:type="dxa"/>
            <w:hideMark/>
          </w:tcPr>
          <w:p w14:paraId="4591D2B4" w14:textId="77777777" w:rsidR="00915580" w:rsidRDefault="00915580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064D1EE2" w14:textId="7793CC31" w:rsidR="00915580" w:rsidRPr="00AC44C0" w:rsidRDefault="00AC44C0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AC44C0">
              <w:rPr>
                <w:rFonts w:ascii="Arial" w:hAnsi="Arial" w:cs="Arial"/>
                <w:b/>
                <w:szCs w:val="20"/>
              </w:rPr>
              <w:t>002</w:t>
            </w:r>
            <w:r w:rsidR="000363C0" w:rsidRPr="00AC44C0">
              <w:rPr>
                <w:rFonts w:ascii="Arial" w:hAnsi="Arial" w:cs="Arial"/>
                <w:b/>
                <w:szCs w:val="20"/>
              </w:rPr>
              <w:t>/25 JN MZEZ</w:t>
            </w:r>
          </w:p>
        </w:tc>
      </w:tr>
    </w:tbl>
    <w:p w14:paraId="270728CB" w14:textId="77777777" w:rsidR="0083592D" w:rsidRDefault="0083592D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58B4CA36" w14:textId="77777777"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2ABE6AFC" w14:textId="43CF4947" w:rsidR="006255FE" w:rsidRDefault="00E80134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REFERENCA</w:t>
      </w:r>
    </w:p>
    <w:p w14:paraId="023B0628" w14:textId="77777777" w:rsidR="000A0B47" w:rsidRPr="00984C28" w:rsidRDefault="000A0B47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4C2940B9" w14:textId="7B1C7F7C" w:rsidR="00836C49" w:rsidRPr="00D94B7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  <w:highlight w:val="yellow"/>
        </w:rPr>
      </w:pPr>
    </w:p>
    <w:tbl>
      <w:tblPr>
        <w:tblW w:w="9639" w:type="dxa"/>
        <w:tblInd w:w="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98"/>
        <w:gridCol w:w="5441"/>
      </w:tblGrid>
      <w:tr w:rsidR="00E742F0" w:rsidRPr="00DB2FEE" w14:paraId="4478B074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3EDCFF" w14:textId="3BB0F396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1B7F" w14:textId="0E7D98B6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3D887328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B7046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BBF4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164A5AC2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E742F0" w:rsidRPr="00DB2FEE" w14:paraId="22962664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B6A597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6674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0C30F557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4B9148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77E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3161B2B0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40D529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5578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1031D9A2" w14:textId="77777777" w:rsidTr="00F41F15">
        <w:trPr>
          <w:trHeight w:val="1172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10D877" w14:textId="42D2FC02" w:rsidR="00E742F0" w:rsidRPr="003263CB" w:rsidRDefault="00E742F0" w:rsidP="00483994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3263CB">
              <w:rPr>
                <w:rFonts w:ascii="Arial" w:hAnsi="Arial" w:cs="Arial"/>
                <w:b/>
                <w:bCs/>
                <w:szCs w:val="20"/>
              </w:rPr>
              <w:t xml:space="preserve">Opis posla iz katerega je razvidno izpolnjevanje pogoja </w:t>
            </w:r>
            <w:r w:rsidRPr="00910935">
              <w:rPr>
                <w:rFonts w:ascii="Arial" w:hAnsi="Arial" w:cs="Arial"/>
                <w:bCs/>
                <w:i/>
                <w:szCs w:val="20"/>
              </w:rPr>
              <w:t>(</w:t>
            </w:r>
            <w:r w:rsidRPr="002C10C9">
              <w:rPr>
                <w:rFonts w:ascii="Arial" w:hAnsi="Arial" w:cs="Arial"/>
                <w:bCs/>
                <w:i/>
                <w:szCs w:val="20"/>
              </w:rPr>
              <w:t>npr</w:t>
            </w:r>
            <w:r w:rsidR="00910935" w:rsidRPr="002C10C9">
              <w:rPr>
                <w:rFonts w:ascii="Arial" w:hAnsi="Arial" w:cs="Arial"/>
                <w:bCs/>
                <w:i/>
                <w:szCs w:val="20"/>
              </w:rPr>
              <w:t>.</w:t>
            </w:r>
            <w:r w:rsidR="00910935" w:rsidRPr="002C10C9">
              <w:rPr>
                <w:rFonts w:ascii="Arial" w:eastAsiaTheme="minorHAnsi" w:hAnsi="Arial" w:cs="Arial"/>
                <w:i/>
                <w:color w:val="000000"/>
                <w:szCs w:val="20"/>
              </w:rPr>
              <w:t xml:space="preserve"> </w:t>
            </w:r>
            <w:r w:rsidR="00910935" w:rsidRPr="002C10C9">
              <w:rPr>
                <w:rFonts w:ascii="Arial" w:eastAsiaTheme="minorHAnsi" w:hAnsi="Arial" w:cs="Arial"/>
                <w:i/>
                <w:color w:val="000000"/>
                <w:szCs w:val="20"/>
              </w:rPr>
              <w:t>najmanj 50 brezžični</w:t>
            </w:r>
            <w:r w:rsidR="00910935" w:rsidRPr="002C10C9">
              <w:rPr>
                <w:rFonts w:ascii="Arial" w:eastAsiaTheme="minorHAnsi" w:hAnsi="Arial" w:cs="Arial"/>
                <w:i/>
                <w:color w:val="000000"/>
                <w:szCs w:val="20"/>
              </w:rPr>
              <w:t>h</w:t>
            </w:r>
            <w:r w:rsidR="00910935" w:rsidRPr="002C10C9">
              <w:rPr>
                <w:rFonts w:ascii="Arial" w:eastAsiaTheme="minorHAnsi" w:hAnsi="Arial" w:cs="Arial"/>
                <w:i/>
                <w:color w:val="000000"/>
                <w:szCs w:val="20"/>
              </w:rPr>
              <w:t xml:space="preserve"> dostopni</w:t>
            </w:r>
            <w:r w:rsidR="00910935" w:rsidRPr="002C10C9">
              <w:rPr>
                <w:rFonts w:ascii="Arial" w:eastAsiaTheme="minorHAnsi" w:hAnsi="Arial" w:cs="Arial"/>
                <w:i/>
                <w:color w:val="000000"/>
                <w:szCs w:val="20"/>
              </w:rPr>
              <w:t>h</w:t>
            </w:r>
            <w:r w:rsidR="00910935" w:rsidRPr="002C10C9">
              <w:rPr>
                <w:rFonts w:ascii="Arial" w:eastAsiaTheme="minorHAnsi" w:hAnsi="Arial" w:cs="Arial"/>
                <w:i/>
                <w:color w:val="000000"/>
                <w:szCs w:val="20"/>
              </w:rPr>
              <w:t xml:space="preserve"> točk proizvajalca, ki </w:t>
            </w:r>
            <w:r w:rsidR="00910935" w:rsidRPr="002C10C9">
              <w:rPr>
                <w:rFonts w:ascii="Arial" w:eastAsiaTheme="minorHAnsi" w:hAnsi="Arial" w:cs="Arial"/>
                <w:i/>
                <w:color w:val="000000"/>
                <w:szCs w:val="20"/>
              </w:rPr>
              <w:t>jih</w:t>
            </w:r>
            <w:r w:rsidR="00286007" w:rsidRPr="002C10C9">
              <w:rPr>
                <w:rFonts w:ascii="Arial" w:eastAsiaTheme="minorHAnsi" w:hAnsi="Arial" w:cs="Arial"/>
                <w:i/>
                <w:color w:val="000000"/>
                <w:szCs w:val="20"/>
              </w:rPr>
              <w:t xml:space="preserve"> ponudnik</w:t>
            </w:r>
            <w:r w:rsidR="00910935" w:rsidRPr="002C10C9">
              <w:rPr>
                <w:rFonts w:ascii="Arial" w:eastAsiaTheme="minorHAnsi" w:hAnsi="Arial" w:cs="Arial"/>
                <w:i/>
                <w:color w:val="000000"/>
                <w:szCs w:val="20"/>
              </w:rPr>
              <w:t xml:space="preserve"> ponuja v svoji ponudbi</w:t>
            </w:r>
            <w:r w:rsidRPr="002C10C9">
              <w:rPr>
                <w:rFonts w:ascii="Arial" w:hAnsi="Arial" w:cs="Arial"/>
                <w:bCs/>
                <w:i/>
                <w:szCs w:val="20"/>
              </w:rPr>
              <w:t>, i</w:t>
            </w:r>
            <w:bookmarkStart w:id="0" w:name="_GoBack"/>
            <w:bookmarkEnd w:id="0"/>
            <w:r w:rsidRPr="002C10C9">
              <w:rPr>
                <w:rFonts w:ascii="Arial" w:hAnsi="Arial" w:cs="Arial"/>
                <w:bCs/>
                <w:i/>
                <w:szCs w:val="20"/>
              </w:rPr>
              <w:t>pd.)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0E7D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56EC995D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1FF515" w14:textId="77777777" w:rsidR="00E742F0" w:rsidRPr="003263CB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3263CB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E6EB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2E2682" w14:paraId="78E29F4B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47660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28CE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Ime in priimek: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257017D7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E-pošta: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584F6500" w14:textId="77777777" w:rsidR="00E742F0" w:rsidRPr="002E2682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Telefon: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2905E879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62B436E8" w14:textId="0D8D67F8" w:rsidR="00836C49" w:rsidRDefault="00DB2FEE" w:rsidP="008E2D7A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>I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zjavljamo, da </w:t>
      </w:r>
      <w:r>
        <w:rPr>
          <w:rFonts w:ascii="Arial" w:eastAsia="Times New Roman" w:hAnsi="Arial" w:cs="Arial"/>
          <w:color w:val="000000"/>
          <w:kern w:val="0"/>
          <w:szCs w:val="20"/>
        </w:rPr>
        <w:t>je bil zgoraj naveden referenčni posel izveden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 </w:t>
      </w:r>
      <w:r w:rsidR="008E2D7A" w:rsidRPr="009A3814">
        <w:rPr>
          <w:rFonts w:ascii="Arial" w:eastAsia="Times New Roman" w:hAnsi="Arial" w:cs="Arial"/>
          <w:color w:val="000000"/>
          <w:kern w:val="0"/>
          <w:szCs w:val="20"/>
        </w:rPr>
        <w:t>strokovno, kvalitetno, pravočasno, v skladu s standardi in zahtevami naročnika in v skladu z določili pogodbe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>.</w:t>
      </w:r>
      <w:r w:rsidR="00836C49"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04DA553C" w14:textId="77777777" w:rsidR="000A0B47" w:rsidRDefault="000A0B47" w:rsidP="008E2D7A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36AB5107" w14:textId="77777777" w:rsidR="0054462E" w:rsidRPr="002E2682" w:rsidRDefault="0054462E" w:rsidP="00A90C2D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65503EDA" w14:textId="77777777" w:rsidR="0054462E" w:rsidRPr="00DB14B3" w:rsidRDefault="0054462E" w:rsidP="0054462E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52880BB5" w14:textId="57DA0127" w:rsidR="002C738D" w:rsidRDefault="009A3814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Odgovorna oseba naročnika referenčnega posla</w:t>
      </w:r>
      <w:r w:rsidR="000932C9">
        <w:rPr>
          <w:rFonts w:ascii="Arial" w:hAnsi="Arial" w:cs="Arial"/>
          <w:szCs w:val="20"/>
        </w:rPr>
        <w:t xml:space="preserve"> </w:t>
      </w:r>
      <w:r w:rsidR="002C738D">
        <w:t>(</w:t>
      </w:r>
      <w:r w:rsidR="002C738D" w:rsidRPr="002C738D">
        <w:rPr>
          <w:rFonts w:ascii="Arial" w:hAnsi="Arial" w:cs="Arial"/>
          <w:szCs w:val="20"/>
        </w:rPr>
        <w:t>elektronski podpis ali podpis in žig</w:t>
      </w:r>
      <w:r w:rsidR="002C738D">
        <w:rPr>
          <w:rFonts w:ascii="Arial" w:hAnsi="Arial" w:cs="Arial"/>
          <w:szCs w:val="20"/>
        </w:rPr>
        <w:t>)</w:t>
      </w:r>
      <w:r>
        <w:rPr>
          <w:rFonts w:ascii="Arial" w:hAnsi="Arial" w:cs="Arial"/>
          <w:szCs w:val="20"/>
        </w:rPr>
        <w:t>*</w:t>
      </w:r>
      <w:r w:rsidR="0054462E" w:rsidRPr="00DB14B3">
        <w:rPr>
          <w:rFonts w:ascii="Arial" w:hAnsi="Arial" w:cs="Arial"/>
          <w:szCs w:val="20"/>
        </w:rPr>
        <w:t>:</w:t>
      </w:r>
    </w:p>
    <w:p w14:paraId="483608C7" w14:textId="77777777" w:rsidR="0054462E" w:rsidRPr="00DB14B3" w:rsidRDefault="0054462E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9A3814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9A3814">
        <w:rPr>
          <w:rFonts w:ascii="Arial" w:hAnsi="Arial" w:cs="Arial"/>
          <w:szCs w:val="20"/>
        </w:rPr>
        <w:instrText xml:space="preserve"> FORMTEXT </w:instrText>
      </w:r>
      <w:r w:rsidRPr="009A3814">
        <w:rPr>
          <w:rFonts w:ascii="Arial" w:hAnsi="Arial" w:cs="Arial"/>
          <w:szCs w:val="20"/>
        </w:rPr>
      </w:r>
      <w:r w:rsidRPr="009A3814">
        <w:rPr>
          <w:rFonts w:ascii="Arial" w:hAnsi="Arial" w:cs="Arial"/>
          <w:szCs w:val="20"/>
        </w:rPr>
        <w:fldChar w:fldCharType="separate"/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fldChar w:fldCharType="end"/>
      </w:r>
    </w:p>
    <w:p w14:paraId="5BFB94F4" w14:textId="77777777" w:rsidR="009A3814" w:rsidRPr="002C738D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5D8E4C99" w14:textId="2631C78B" w:rsidR="009A3814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5EC0DBF6" w14:textId="3EFB7E5F" w:rsidR="000A0B47" w:rsidRDefault="000A0B47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512BE4F7" w14:textId="5DE51A91" w:rsidR="000A0B47" w:rsidRDefault="000A0B47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9390A4D" w14:textId="6E83B44C" w:rsidR="000A0B47" w:rsidRDefault="000A0B47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4DA8B17C" w14:textId="1450A5D2" w:rsidR="000A0B47" w:rsidRDefault="000A0B47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74F6206F" w14:textId="77777777" w:rsidR="000A0B47" w:rsidRDefault="000A0B47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A9A480A" w14:textId="6A81CC3C" w:rsidR="00F41F15" w:rsidRPr="002C738D" w:rsidRDefault="00F41F15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613B7137" w14:textId="7948C64D" w:rsidR="006A71AC" w:rsidRPr="007743F2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i/>
          <w:sz w:val="18"/>
          <w:szCs w:val="18"/>
        </w:rPr>
      </w:pPr>
      <w:r w:rsidRPr="000C18BF">
        <w:rPr>
          <w:rFonts w:ascii="Arial" w:hAnsi="Arial" w:cs="Arial"/>
          <w:bCs/>
          <w:i/>
          <w:sz w:val="18"/>
          <w:szCs w:val="18"/>
        </w:rPr>
        <w:t>* (</w:t>
      </w:r>
      <w:r w:rsidR="00341F7B" w:rsidRPr="000C18BF">
        <w:rPr>
          <w:rFonts w:ascii="Arial" w:hAnsi="Arial" w:cs="Arial"/>
          <w:bCs/>
          <w:i/>
          <w:sz w:val="18"/>
          <w:szCs w:val="18"/>
        </w:rPr>
        <w:t>Elektronski podpis ali p</w:t>
      </w:r>
      <w:r w:rsidRPr="000C18BF">
        <w:rPr>
          <w:rFonts w:ascii="Arial" w:hAnsi="Arial" w:cs="Arial"/>
          <w:bCs/>
          <w:i/>
          <w:sz w:val="18"/>
          <w:szCs w:val="18"/>
        </w:rPr>
        <w:t>odpis in žig nista potrebna v kolikor je referenca pri naročniku predmetnega jav</w:t>
      </w:r>
      <w:r w:rsidR="0006142D">
        <w:rPr>
          <w:rFonts w:ascii="Arial" w:hAnsi="Arial" w:cs="Arial"/>
          <w:bCs/>
          <w:i/>
          <w:sz w:val="18"/>
          <w:szCs w:val="18"/>
        </w:rPr>
        <w:t>nega naročila. Ostali podatki</w:t>
      </w:r>
      <w:r w:rsidRPr="000C18BF">
        <w:rPr>
          <w:rFonts w:ascii="Arial" w:hAnsi="Arial" w:cs="Arial"/>
          <w:bCs/>
          <w:i/>
          <w:sz w:val="18"/>
          <w:szCs w:val="18"/>
        </w:rPr>
        <w:t xml:space="preserve"> morajo biti izpolnjeni.)</w:t>
      </w:r>
    </w:p>
    <w:sectPr w:rsidR="006A71AC" w:rsidRPr="007743F2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FC8E4" w14:textId="77777777" w:rsidR="00D46EF8" w:rsidRDefault="00D46EF8">
      <w:r>
        <w:separator/>
      </w:r>
    </w:p>
  </w:endnote>
  <w:endnote w:type="continuationSeparator" w:id="0">
    <w:p w14:paraId="19F6CED0" w14:textId="77777777" w:rsidR="00D46EF8" w:rsidRDefault="00D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6EF8" w:rsidRPr="00FF674A" w14:paraId="41EA075B" w14:textId="77777777">
      <w:tc>
        <w:tcPr>
          <w:tcW w:w="9639" w:type="dxa"/>
          <w:tcBorders>
            <w:top w:val="single" w:sz="1" w:space="0" w:color="000000"/>
          </w:tcBorders>
        </w:tcPr>
        <w:p w14:paraId="41F728EE" w14:textId="7134E21E"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2C10C9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2C10C9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4A29002E" w14:textId="77777777" w:rsidR="00D46EF8" w:rsidRDefault="00D46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33EF1" w14:textId="77777777" w:rsidR="00D46EF8" w:rsidRDefault="00D46EF8">
      <w:r>
        <w:separator/>
      </w:r>
    </w:p>
  </w:footnote>
  <w:footnote w:type="continuationSeparator" w:id="0">
    <w:p w14:paraId="7103D067" w14:textId="77777777" w:rsidR="00D46EF8" w:rsidRDefault="00D4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5D130" w14:textId="19832FB2" w:rsidR="00D46EF8" w:rsidRPr="007E5A8D" w:rsidRDefault="00D46EF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</w:t>
    </w:r>
    <w:r w:rsidR="00435D00">
      <w:rPr>
        <w:rFonts w:ascii="Arial" w:hAnsi="Arial" w:cs="Arial"/>
        <w:sz w:val="16"/>
        <w:szCs w:val="16"/>
      </w:rPr>
      <w:t>brazec P-10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  <w:t>R</w:t>
    </w:r>
    <w:r w:rsidR="007743F2">
      <w:rPr>
        <w:rFonts w:ascii="Arial" w:hAnsi="Arial" w:cs="Arial"/>
        <w:sz w:val="16"/>
        <w:szCs w:val="16"/>
      </w:rPr>
      <w:t>eferenca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5F3B8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E03CE35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377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363C0"/>
    <w:rsid w:val="000408B4"/>
    <w:rsid w:val="00040C0B"/>
    <w:rsid w:val="00041AB1"/>
    <w:rsid w:val="00043829"/>
    <w:rsid w:val="0004794E"/>
    <w:rsid w:val="00051A87"/>
    <w:rsid w:val="00053594"/>
    <w:rsid w:val="00053F2F"/>
    <w:rsid w:val="00054BA9"/>
    <w:rsid w:val="0006142D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932C9"/>
    <w:rsid w:val="000A0B47"/>
    <w:rsid w:val="000A20A8"/>
    <w:rsid w:val="000A2849"/>
    <w:rsid w:val="000B09B2"/>
    <w:rsid w:val="000B45CE"/>
    <w:rsid w:val="000B55A9"/>
    <w:rsid w:val="000C18BF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031F"/>
    <w:rsid w:val="0010629A"/>
    <w:rsid w:val="001079ED"/>
    <w:rsid w:val="00107E25"/>
    <w:rsid w:val="0011057E"/>
    <w:rsid w:val="00113CE6"/>
    <w:rsid w:val="0011415E"/>
    <w:rsid w:val="001142F6"/>
    <w:rsid w:val="001178CA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3D32"/>
    <w:rsid w:val="002140B3"/>
    <w:rsid w:val="00220488"/>
    <w:rsid w:val="002270C2"/>
    <w:rsid w:val="0023594F"/>
    <w:rsid w:val="00247AD8"/>
    <w:rsid w:val="00250092"/>
    <w:rsid w:val="002501E1"/>
    <w:rsid w:val="00271021"/>
    <w:rsid w:val="00276D96"/>
    <w:rsid w:val="00286007"/>
    <w:rsid w:val="002906C6"/>
    <w:rsid w:val="00294DBE"/>
    <w:rsid w:val="00296476"/>
    <w:rsid w:val="00297966"/>
    <w:rsid w:val="002A3BD3"/>
    <w:rsid w:val="002B09BD"/>
    <w:rsid w:val="002B4133"/>
    <w:rsid w:val="002B63E1"/>
    <w:rsid w:val="002C10C9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3012BB"/>
    <w:rsid w:val="003140E5"/>
    <w:rsid w:val="00324366"/>
    <w:rsid w:val="00325FD9"/>
    <w:rsid w:val="003263CB"/>
    <w:rsid w:val="00337E24"/>
    <w:rsid w:val="00341F7B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35D00"/>
    <w:rsid w:val="00444FB8"/>
    <w:rsid w:val="00457C65"/>
    <w:rsid w:val="00460234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3994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C6F95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264D"/>
    <w:rsid w:val="00512A8D"/>
    <w:rsid w:val="005143D2"/>
    <w:rsid w:val="00520108"/>
    <w:rsid w:val="0052224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938B9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D51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6030A7"/>
    <w:rsid w:val="006127BD"/>
    <w:rsid w:val="006255FE"/>
    <w:rsid w:val="00626A2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4FC8"/>
    <w:rsid w:val="006D50C5"/>
    <w:rsid w:val="006E66D8"/>
    <w:rsid w:val="006F1183"/>
    <w:rsid w:val="006F3365"/>
    <w:rsid w:val="006F7D80"/>
    <w:rsid w:val="00702121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43F2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3308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407"/>
    <w:rsid w:val="00900581"/>
    <w:rsid w:val="009007CE"/>
    <w:rsid w:val="00907950"/>
    <w:rsid w:val="00910935"/>
    <w:rsid w:val="009111A1"/>
    <w:rsid w:val="0091455D"/>
    <w:rsid w:val="00915580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2336"/>
    <w:rsid w:val="00A26047"/>
    <w:rsid w:val="00A30240"/>
    <w:rsid w:val="00A32CCE"/>
    <w:rsid w:val="00A33A33"/>
    <w:rsid w:val="00A33F4E"/>
    <w:rsid w:val="00A353F7"/>
    <w:rsid w:val="00A40997"/>
    <w:rsid w:val="00A517C8"/>
    <w:rsid w:val="00A52A1F"/>
    <w:rsid w:val="00A53339"/>
    <w:rsid w:val="00A6098D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B7604"/>
    <w:rsid w:val="00AC2D1C"/>
    <w:rsid w:val="00AC44C0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52F4A"/>
    <w:rsid w:val="00B53196"/>
    <w:rsid w:val="00B63846"/>
    <w:rsid w:val="00B664CD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1F6E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8B7"/>
    <w:rsid w:val="00CA4AD4"/>
    <w:rsid w:val="00CA4F38"/>
    <w:rsid w:val="00CA580B"/>
    <w:rsid w:val="00CA62A6"/>
    <w:rsid w:val="00CA6739"/>
    <w:rsid w:val="00CB0423"/>
    <w:rsid w:val="00CC53D1"/>
    <w:rsid w:val="00CC678A"/>
    <w:rsid w:val="00CE17AC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56D1"/>
    <w:rsid w:val="00E71C6B"/>
    <w:rsid w:val="00E7225C"/>
    <w:rsid w:val="00E73A98"/>
    <w:rsid w:val="00E742F0"/>
    <w:rsid w:val="00E77723"/>
    <w:rsid w:val="00E80134"/>
    <w:rsid w:val="00E8042B"/>
    <w:rsid w:val="00E82669"/>
    <w:rsid w:val="00E83FFA"/>
    <w:rsid w:val="00E858F4"/>
    <w:rsid w:val="00E862E9"/>
    <w:rsid w:val="00E865F3"/>
    <w:rsid w:val="00E86F1A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360D1"/>
    <w:rsid w:val="00F41F15"/>
    <w:rsid w:val="00F4778B"/>
    <w:rsid w:val="00F51919"/>
    <w:rsid w:val="00F604D8"/>
    <w:rsid w:val="00F60E89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7"/>
    <o:shapelayout v:ext="edit">
      <o:idmap v:ext="edit" data="1"/>
    </o:shapelayout>
  </w:shapeDefaults>
  <w:decimalSymbol w:val=","/>
  <w:listSeparator w:val=";"/>
  <w14:docId w14:val="2E6F5133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0F169-3D02-4E95-A8EF-1BF403B1F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Polona Havliček</cp:lastModifiedBy>
  <cp:revision>25</cp:revision>
  <cp:lastPrinted>2022-11-15T09:34:00Z</cp:lastPrinted>
  <dcterms:created xsi:type="dcterms:W3CDTF">2024-12-23T11:27:00Z</dcterms:created>
  <dcterms:modified xsi:type="dcterms:W3CDTF">2025-04-23T06:52:00Z</dcterms:modified>
</cp:coreProperties>
</file>